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1992F" w14:textId="6F6512FB" w:rsidR="00E7799D" w:rsidRPr="00E74811" w:rsidRDefault="004178B7" w:rsidP="00E7799D">
      <w:pPr>
        <w:keepNext/>
        <w:pageBreakBefore/>
        <w:tabs>
          <w:tab w:val="left" w:pos="0"/>
        </w:tabs>
        <w:suppressAutoHyphens/>
        <w:spacing w:line="200" w:lineRule="atLeast"/>
        <w:ind w:left="0" w:firstLine="0"/>
        <w:jc w:val="right"/>
        <w:outlineLvl w:val="6"/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</w:pPr>
      <w:r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Załącznik 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n</w:t>
      </w:r>
      <w:r w:rsidR="00FC2A68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>r</w:t>
      </w:r>
      <w:r w:rsidR="00E74811" w:rsidRPr="00E74811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4</w:t>
      </w:r>
      <w:r w:rsidR="003D0F6A">
        <w:rPr>
          <w:rFonts w:ascii="Arial" w:eastAsia="Times New Roman" w:hAnsi="Arial" w:cs="Arial"/>
          <w:i/>
          <w:iCs/>
          <w:color w:val="000000"/>
          <w:kern w:val="1"/>
          <w:sz w:val="18"/>
          <w:szCs w:val="18"/>
          <w:lang w:eastAsia="ar-SA"/>
        </w:rPr>
        <w:t xml:space="preserve"> do SWZ</w:t>
      </w:r>
    </w:p>
    <w:p w14:paraId="354E733F" w14:textId="77777777" w:rsidR="00E7799D" w:rsidRPr="00E74811" w:rsidRDefault="00E7799D" w:rsidP="00E7799D">
      <w:pPr>
        <w:keepNext/>
        <w:numPr>
          <w:ilvl w:val="0"/>
          <w:numId w:val="40"/>
        </w:numPr>
        <w:tabs>
          <w:tab w:val="left" w:pos="0"/>
        </w:tabs>
        <w:suppressAutoHyphens/>
        <w:spacing w:line="200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1"/>
          <w:szCs w:val="20"/>
          <w:lang w:eastAsia="ar-SA"/>
        </w:rPr>
      </w:pPr>
    </w:p>
    <w:p w14:paraId="0C630AB8" w14:textId="31F0C36C" w:rsidR="0071357C" w:rsidRDefault="0071357C" w:rsidP="00EB59DD">
      <w:pPr>
        <w:spacing w:line="360" w:lineRule="auto"/>
        <w:rPr>
          <w:rFonts w:ascii="Arial" w:hAnsi="Arial" w:cs="Arial"/>
          <w:b/>
        </w:rPr>
      </w:pPr>
      <w:r w:rsidRPr="000224A0">
        <w:rPr>
          <w:noProof/>
        </w:rPr>
        <w:drawing>
          <wp:inline distT="0" distB="0" distL="0" distR="0" wp14:anchorId="7C85DD5F" wp14:editId="368A8F3B">
            <wp:extent cx="6029960" cy="754380"/>
            <wp:effectExtent l="0" t="0" r="8890" b="7620"/>
            <wp:docPr id="16116271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37EC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26939646" w14:textId="77777777" w:rsidR="0071357C" w:rsidRDefault="0071357C" w:rsidP="00EB59DD">
      <w:pPr>
        <w:spacing w:line="360" w:lineRule="auto"/>
        <w:rPr>
          <w:rFonts w:ascii="Arial" w:hAnsi="Arial" w:cs="Arial"/>
          <w:b/>
        </w:rPr>
      </w:pPr>
    </w:p>
    <w:p w14:paraId="1DA80331" w14:textId="74CE39FD" w:rsidR="00EB59DD" w:rsidRPr="00E74811" w:rsidRDefault="00EB59DD" w:rsidP="00EB59DD">
      <w:pPr>
        <w:spacing w:line="360" w:lineRule="auto"/>
        <w:rPr>
          <w:rFonts w:ascii="Arial" w:hAnsi="Arial" w:cs="Arial"/>
        </w:rPr>
      </w:pPr>
      <w:r w:rsidRPr="00E74811">
        <w:rPr>
          <w:rFonts w:ascii="Arial" w:hAnsi="Arial" w:cs="Arial"/>
          <w:b/>
        </w:rPr>
        <w:t>Wykonawca:</w:t>
      </w:r>
    </w:p>
    <w:p w14:paraId="518F3755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7E4A8B1F" w14:textId="77777777" w:rsidR="00EB59DD" w:rsidRPr="00E74811" w:rsidRDefault="00EB59DD" w:rsidP="00D153CB">
      <w:pPr>
        <w:spacing w:line="288" w:lineRule="auto"/>
        <w:ind w:left="426" w:right="5954" w:firstLine="0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</w:rPr>
        <w:t>…………………………………………</w:t>
      </w:r>
      <w:r w:rsidR="00D153CB" w:rsidRPr="00E74811">
        <w:rPr>
          <w:rFonts w:ascii="Arial" w:hAnsi="Arial" w:cs="Arial"/>
        </w:rPr>
        <w:t>…………………………………………</w:t>
      </w:r>
    </w:p>
    <w:p w14:paraId="0CC81CE6" w14:textId="77777777" w:rsidR="00EB59DD" w:rsidRPr="00E74811" w:rsidRDefault="00EB59DD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E74811">
        <w:rPr>
          <w:rFonts w:ascii="Arial" w:hAnsi="Arial" w:cs="Arial"/>
          <w:i/>
          <w:sz w:val="16"/>
        </w:rPr>
        <w:t xml:space="preserve">(pełna nazwa/firma, adres) </w:t>
      </w:r>
    </w:p>
    <w:p w14:paraId="7409681C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7EC0218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24191961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71EF5CBA" w14:textId="77777777" w:rsidR="00766512" w:rsidRPr="00E74811" w:rsidRDefault="00766512" w:rsidP="00EB59DD">
      <w:pPr>
        <w:spacing w:line="288" w:lineRule="auto"/>
        <w:ind w:right="5954"/>
        <w:rPr>
          <w:rFonts w:ascii="Arial" w:hAnsi="Arial" w:cs="Arial"/>
          <w:i/>
          <w:sz w:val="16"/>
        </w:rPr>
      </w:pPr>
    </w:p>
    <w:p w14:paraId="06C53825" w14:textId="77777777" w:rsidR="00EB59DD" w:rsidRPr="00E74811" w:rsidRDefault="00EB59DD" w:rsidP="00EB59DD">
      <w:pPr>
        <w:rPr>
          <w:rFonts w:ascii="Arial" w:hAnsi="Arial" w:cs="Arial"/>
        </w:rPr>
      </w:pPr>
    </w:p>
    <w:p w14:paraId="57079E8F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b/>
          <w:color w:val="000000"/>
          <w:sz w:val="28"/>
        </w:rPr>
      </w:pPr>
      <w:r w:rsidRPr="00E74811">
        <w:rPr>
          <w:rFonts w:ascii="Arial" w:hAnsi="Arial" w:cs="Arial"/>
          <w:b/>
          <w:color w:val="000000"/>
          <w:sz w:val="28"/>
        </w:rPr>
        <w:t xml:space="preserve">Wykaz robót budowlanych </w:t>
      </w:r>
    </w:p>
    <w:p w14:paraId="5A5AB9DA" w14:textId="77777777" w:rsidR="00D153CB" w:rsidRPr="00E74811" w:rsidRDefault="00D153CB" w:rsidP="00D153CB">
      <w:pPr>
        <w:spacing w:line="276" w:lineRule="auto"/>
        <w:jc w:val="center"/>
        <w:rPr>
          <w:rFonts w:ascii="Arial" w:hAnsi="Arial" w:cs="Arial"/>
          <w:color w:val="000000"/>
          <w:sz w:val="28"/>
        </w:rPr>
      </w:pPr>
    </w:p>
    <w:p w14:paraId="6598BB3B" w14:textId="77777777" w:rsidR="00D153CB" w:rsidRDefault="00D153CB" w:rsidP="001255F7">
      <w:pPr>
        <w:ind w:left="-25" w:firstLine="25"/>
        <w:jc w:val="center"/>
        <w:rPr>
          <w:rFonts w:ascii="Arial" w:hAnsi="Arial" w:cs="Arial"/>
        </w:rPr>
      </w:pPr>
      <w:r w:rsidRPr="00E74811">
        <w:rPr>
          <w:rFonts w:ascii="Arial" w:hAnsi="Arial" w:cs="Arial"/>
        </w:rPr>
        <w:t>Przystępując do udziału w postępowaniu o udzielenie zamówienia publicznego na zadanie pn.</w:t>
      </w:r>
    </w:p>
    <w:p w14:paraId="45CDF45B" w14:textId="290E1F3E" w:rsidR="00886965" w:rsidRPr="00886965" w:rsidRDefault="00886965" w:rsidP="00886965">
      <w:pPr>
        <w:spacing w:before="1"/>
        <w:ind w:left="82" w:right="5"/>
        <w:jc w:val="center"/>
        <w:rPr>
          <w:rFonts w:ascii="Arial" w:hAnsi="Arial" w:cs="Arial"/>
          <w:b/>
          <w:i/>
          <w:szCs w:val="20"/>
          <w:lang w:eastAsia="pl-PL"/>
        </w:rPr>
      </w:pPr>
      <w:bookmarkStart w:id="0" w:name="_Hlk123556449"/>
      <w:proofErr w:type="gramStart"/>
      <w:r>
        <w:rPr>
          <w:rFonts w:ascii="Arial" w:hAnsi="Arial" w:cs="Arial"/>
          <w:b/>
          <w:sz w:val="18"/>
          <w:szCs w:val="18"/>
        </w:rPr>
        <w:t>,,</w:t>
      </w:r>
      <w:proofErr w:type="gramEnd"/>
      <w:r>
        <w:rPr>
          <w:rFonts w:ascii="Arial" w:hAnsi="Arial" w:cs="Arial"/>
          <w:b/>
          <w:i/>
        </w:rPr>
        <w:t>Parki</w:t>
      </w:r>
      <w:r>
        <w:rPr>
          <w:rFonts w:ascii="Arial" w:hAnsi="Arial" w:cs="Arial"/>
          <w:b/>
          <w:i/>
          <w:spacing w:val="-6"/>
        </w:rPr>
        <w:t xml:space="preserve"> </w:t>
      </w:r>
      <w:r>
        <w:rPr>
          <w:rFonts w:ascii="Arial" w:hAnsi="Arial" w:cs="Arial"/>
          <w:b/>
          <w:i/>
        </w:rPr>
        <w:t>kieszonkowe w Gminie Goleszów</w:t>
      </w:r>
      <w:r>
        <w:rPr>
          <w:rFonts w:ascii="Arial" w:hAnsi="Arial" w:cs="Arial"/>
          <w:b/>
          <w:i/>
          <w:spacing w:val="-2"/>
        </w:rPr>
        <w:t xml:space="preserve">” </w:t>
      </w:r>
      <w:r>
        <w:rPr>
          <w:rFonts w:ascii="Arial" w:hAnsi="Arial" w:cs="Arial"/>
          <w:bCs/>
          <w:iCs/>
        </w:rPr>
        <w:t>realizowane w ramach projektu pn.:</w:t>
      </w:r>
      <w:bookmarkEnd w:id="0"/>
      <w:r>
        <w:rPr>
          <w:rFonts w:ascii="Arial" w:hAnsi="Arial" w:cs="Arial"/>
          <w:b/>
          <w:i/>
        </w:rPr>
        <w:t xml:space="preserve"> „Ochrona i    regeneracja obszarów cennych przyrodniczo wraz z działaniami edukacyjnymi na obszarze Aglomeracji Beskidzkiej” </w:t>
      </w:r>
      <w:r>
        <w:rPr>
          <w:rFonts w:ascii="Arial" w:hAnsi="Arial" w:cs="Arial"/>
          <w:b/>
          <w:i/>
          <w:lang w:val="en-US"/>
        </w:rPr>
        <w:t>–</w:t>
      </w:r>
      <w:r>
        <w:rPr>
          <w:rFonts w:ascii="Arial" w:hAnsi="Arial" w:cs="Arial"/>
          <w:b/>
          <w:i/>
        </w:rPr>
        <w:t xml:space="preserve"> etap II.</w:t>
      </w:r>
    </w:p>
    <w:p w14:paraId="2F53BAE0" w14:textId="10D34566" w:rsidR="00D153CB" w:rsidRPr="00E74811" w:rsidRDefault="00D153CB" w:rsidP="001255F7">
      <w:pPr>
        <w:ind w:left="0" w:firstLine="0"/>
        <w:jc w:val="center"/>
        <w:rPr>
          <w:rFonts w:ascii="Arial" w:hAnsi="Arial" w:cs="Arial"/>
          <w:b/>
          <w:sz w:val="16"/>
          <w:szCs w:val="16"/>
        </w:rPr>
      </w:pPr>
      <w:r w:rsidRPr="00E74811">
        <w:rPr>
          <w:rFonts w:ascii="Arial" w:hAnsi="Arial" w:cs="Arial"/>
          <w:szCs w:val="20"/>
        </w:rPr>
        <w:t>przedkładam poniższy wykaz, dla celów potwierdzenia spełniania warunku udziału w postępowaniu:</w:t>
      </w:r>
    </w:p>
    <w:p w14:paraId="3A34E131" w14:textId="77777777" w:rsidR="00D153CB" w:rsidRPr="00E74811" w:rsidRDefault="00D153CB" w:rsidP="00EB59DD">
      <w:pPr>
        <w:rPr>
          <w:rFonts w:ascii="Arial" w:hAnsi="Arial" w:cs="Arial"/>
        </w:rPr>
      </w:pPr>
    </w:p>
    <w:p w14:paraId="19AFE906" w14:textId="77777777" w:rsidR="00D153CB" w:rsidRPr="00E74811" w:rsidRDefault="00D153CB" w:rsidP="00EB59DD">
      <w:pPr>
        <w:rPr>
          <w:rFonts w:ascii="Arial" w:hAnsi="Arial" w:cs="Arial"/>
        </w:rPr>
      </w:pPr>
    </w:p>
    <w:tbl>
      <w:tblPr>
        <w:tblW w:w="9993" w:type="dxa"/>
        <w:tblInd w:w="38" w:type="dxa"/>
        <w:tblLook w:val="01E0" w:firstRow="1" w:lastRow="1" w:firstColumn="1" w:lastColumn="1" w:noHBand="0" w:noVBand="0"/>
      </w:tblPr>
      <w:tblGrid>
        <w:gridCol w:w="563"/>
        <w:gridCol w:w="1656"/>
        <w:gridCol w:w="2197"/>
        <w:gridCol w:w="1773"/>
        <w:gridCol w:w="1670"/>
        <w:gridCol w:w="2134"/>
      </w:tblGrid>
      <w:tr w:rsidR="00D153CB" w:rsidRPr="00E74811" w14:paraId="25D9C489" w14:textId="77777777" w:rsidTr="00D153CB">
        <w:trPr>
          <w:trHeight w:val="185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4F4" w14:textId="77777777" w:rsidR="00D153CB" w:rsidRPr="00E74811" w:rsidRDefault="00D153CB" w:rsidP="00D153CB">
            <w:pPr>
              <w:ind w:left="0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F9D7" w14:textId="77777777" w:rsidR="00D153CB" w:rsidRPr="00E74811" w:rsidRDefault="00D153CB" w:rsidP="00D153CB">
            <w:pPr>
              <w:ind w:left="109"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Nazwa i adres Zamawiającego</w:t>
            </w:r>
          </w:p>
          <w:p w14:paraId="32DD859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05E9" w14:textId="77777777" w:rsidR="00D153CB" w:rsidRPr="00E74811" w:rsidRDefault="00D153CB" w:rsidP="00E74811">
            <w:pPr>
              <w:ind w:left="493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79FEB8D9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4AC1" w14:textId="2F1824EA" w:rsidR="00D153CB" w:rsidRPr="00E74811" w:rsidRDefault="00D153CB" w:rsidP="001255F7">
            <w:pPr>
              <w:ind w:left="0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Całkowita wartość zadania brutto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9392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Miejsce realizacji Czas realizacji</w:t>
            </w:r>
          </w:p>
          <w:p w14:paraId="2520307E" w14:textId="77777777" w:rsidR="00D153CB" w:rsidRPr="00E74811" w:rsidRDefault="00D153CB" w:rsidP="001255F7">
            <w:pPr>
              <w:ind w:left="27" w:right="17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od</w:t>
            </w:r>
            <w:proofErr w:type="gramStart"/>
            <w:r w:rsidRPr="00E74811">
              <w:rPr>
                <w:rFonts w:ascii="Arial" w:hAnsi="Arial" w:cs="Arial"/>
                <w:b/>
                <w:sz w:val="18"/>
                <w:szCs w:val="18"/>
              </w:rPr>
              <w:t xml:space="preserve"> ….</w:t>
            </w:r>
            <w:proofErr w:type="gramEnd"/>
            <w:r w:rsidRPr="00E74811">
              <w:rPr>
                <w:rFonts w:ascii="Arial" w:hAnsi="Arial" w:cs="Arial"/>
                <w:b/>
                <w:sz w:val="18"/>
                <w:szCs w:val="18"/>
              </w:rPr>
              <w:t>. do……</w:t>
            </w:r>
          </w:p>
          <w:p w14:paraId="5EF10D31" w14:textId="77777777" w:rsidR="00D153CB" w:rsidRPr="00E74811" w:rsidRDefault="00D153CB" w:rsidP="00DE70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EC36" w14:textId="77777777" w:rsidR="00D153CB" w:rsidRPr="00E74811" w:rsidRDefault="00D153CB" w:rsidP="00D153CB">
            <w:pPr>
              <w:ind w:left="472" w:hanging="472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74811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</w:p>
        </w:tc>
      </w:tr>
      <w:tr w:rsidR="00D153CB" w:rsidRPr="00E74811" w14:paraId="1053772A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8B58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851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E30855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BDD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8D1F58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29C438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4F22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C06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8B88" w14:textId="0228101D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5D5E93A8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innych podmiotów*</w:t>
            </w:r>
          </w:p>
        </w:tc>
      </w:tr>
      <w:tr w:rsidR="00D153CB" w:rsidRPr="00E74811" w14:paraId="6EB507CC" w14:textId="77777777" w:rsidTr="00D153CB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45A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E67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7168722C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EC75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0BAC22B1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  <w:p w14:paraId="65BBA023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5A0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BF14" w14:textId="77777777" w:rsidR="00D153CB" w:rsidRPr="00E74811" w:rsidRDefault="00D153CB" w:rsidP="00DE704B">
            <w:pPr>
              <w:rPr>
                <w:rFonts w:ascii="Arial" w:hAnsi="Arial" w:cs="Arial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47F2" w14:textId="55FECE86" w:rsidR="00D153CB" w:rsidRPr="00E74811" w:rsidRDefault="00D153CB" w:rsidP="001255F7">
            <w:pPr>
              <w:snapToGrid w:val="0"/>
              <w:ind w:left="472" w:hanging="472"/>
              <w:jc w:val="center"/>
              <w:rPr>
                <w:rFonts w:ascii="Arial" w:eastAsia="Times New Roman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>zasób własny/</w:t>
            </w:r>
          </w:p>
          <w:p w14:paraId="70F7D50B" w14:textId="77777777" w:rsidR="00D153CB" w:rsidRPr="00E74811" w:rsidRDefault="00D153CB" w:rsidP="001255F7">
            <w:pPr>
              <w:ind w:left="188" w:firstLine="0"/>
              <w:jc w:val="center"/>
              <w:rPr>
                <w:rFonts w:ascii="Arial" w:hAnsi="Arial" w:cs="Arial"/>
              </w:rPr>
            </w:pPr>
            <w:r w:rsidRPr="00E74811">
              <w:rPr>
                <w:rFonts w:ascii="Arial" w:eastAsia="Times New Roman" w:hAnsi="Arial" w:cs="Arial"/>
              </w:rPr>
              <w:t xml:space="preserve">zasób innych </w:t>
            </w:r>
            <w:r w:rsidRPr="00E74811">
              <w:rPr>
                <w:rFonts w:ascii="Arial" w:eastAsia="Times New Roman" w:hAnsi="Arial" w:cs="Arial"/>
              </w:rPr>
              <w:br/>
              <w:t>podmiotów*</w:t>
            </w:r>
          </w:p>
        </w:tc>
      </w:tr>
    </w:tbl>
    <w:p w14:paraId="31F9003E" w14:textId="77777777" w:rsidR="00D153CB" w:rsidRPr="00E74811" w:rsidRDefault="00D153CB" w:rsidP="00D153CB">
      <w:pPr>
        <w:ind w:left="284" w:hanging="426"/>
        <w:rPr>
          <w:rFonts w:ascii="Arial" w:hAnsi="Arial" w:cs="Arial"/>
        </w:rPr>
      </w:pPr>
    </w:p>
    <w:p w14:paraId="388B09FD" w14:textId="77777777" w:rsidR="00EB59DD" w:rsidRPr="00E74811" w:rsidRDefault="00EB59DD" w:rsidP="00EB59DD">
      <w:pPr>
        <w:rPr>
          <w:rFonts w:ascii="Arial" w:hAnsi="Arial" w:cs="Arial"/>
          <w:sz w:val="16"/>
          <w:szCs w:val="16"/>
        </w:rPr>
      </w:pPr>
    </w:p>
    <w:p w14:paraId="490B02FB" w14:textId="2ADF0170" w:rsidR="00EB59DD" w:rsidRPr="00E74811" w:rsidRDefault="00EB59DD" w:rsidP="00EB59DD">
      <w:pPr>
        <w:rPr>
          <w:rFonts w:ascii="Arial" w:hAnsi="Arial" w:cs="Arial"/>
        </w:rPr>
      </w:pPr>
      <w:r w:rsidRPr="00E74811">
        <w:rPr>
          <w:rFonts w:ascii="Arial" w:hAnsi="Arial" w:cs="Arial"/>
        </w:rPr>
        <w:t>Do niniejszego wykazu, dołączamy ………. szt. dowodów określających</w:t>
      </w:r>
      <w:r w:rsidR="002A7C6D">
        <w:rPr>
          <w:rFonts w:ascii="Arial" w:hAnsi="Arial" w:cs="Arial"/>
        </w:rPr>
        <w:t>,</w:t>
      </w:r>
      <w:r w:rsidRPr="00E74811">
        <w:rPr>
          <w:rFonts w:ascii="Arial" w:hAnsi="Arial" w:cs="Arial"/>
        </w:rPr>
        <w:t xml:space="preserve"> że roboty budowlane zostały wykonane należycie.</w:t>
      </w:r>
    </w:p>
    <w:p w14:paraId="467E2961" w14:textId="77777777" w:rsidR="00EB59DD" w:rsidRPr="00E74811" w:rsidRDefault="00EB59DD" w:rsidP="00EB59DD">
      <w:pPr>
        <w:rPr>
          <w:rFonts w:ascii="Arial" w:hAnsi="Arial" w:cs="Arial"/>
          <w:sz w:val="22"/>
        </w:rPr>
      </w:pPr>
    </w:p>
    <w:p w14:paraId="7106520A" w14:textId="77777777" w:rsidR="00EB59DD" w:rsidRPr="00E74811" w:rsidRDefault="00EB59DD" w:rsidP="00EB59DD">
      <w:pPr>
        <w:rPr>
          <w:rFonts w:ascii="Arial" w:hAnsi="Arial" w:cs="Arial"/>
        </w:rPr>
      </w:pPr>
    </w:p>
    <w:p w14:paraId="1A8647BD" w14:textId="77777777" w:rsidR="00EB59DD" w:rsidRPr="00E74811" w:rsidRDefault="00EB59DD" w:rsidP="00EB59DD">
      <w:pPr>
        <w:rPr>
          <w:rFonts w:ascii="Arial" w:hAnsi="Arial" w:cs="Arial"/>
        </w:rPr>
      </w:pPr>
    </w:p>
    <w:p w14:paraId="2C7AEC1D" w14:textId="77777777" w:rsidR="00EB59DD" w:rsidRPr="00E74811" w:rsidRDefault="00EB59DD" w:rsidP="00EB59DD">
      <w:pPr>
        <w:rPr>
          <w:rFonts w:ascii="Arial" w:hAnsi="Arial" w:cs="Arial"/>
        </w:rPr>
      </w:pPr>
    </w:p>
    <w:p w14:paraId="02C0CED5" w14:textId="77777777" w:rsidR="00EB59DD" w:rsidRPr="00E74811" w:rsidRDefault="00EB59DD" w:rsidP="00EB59DD">
      <w:pPr>
        <w:rPr>
          <w:rFonts w:ascii="Arial" w:hAnsi="Arial" w:cs="Arial"/>
        </w:rPr>
      </w:pPr>
    </w:p>
    <w:p w14:paraId="39CB80FE" w14:textId="77777777" w:rsidR="00EB59DD" w:rsidRPr="00E74811" w:rsidRDefault="00EB59DD" w:rsidP="00EB59DD">
      <w:pPr>
        <w:jc w:val="both"/>
        <w:rPr>
          <w:rFonts w:ascii="Arial" w:hAnsi="Arial" w:cs="Arial"/>
        </w:rPr>
      </w:pPr>
      <w:r w:rsidRPr="00E74811">
        <w:rPr>
          <w:rFonts w:ascii="Arial" w:hAnsi="Arial" w:cs="Arial"/>
        </w:rPr>
        <w:t xml:space="preserve">………………… dnia 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>……</w:t>
      </w:r>
      <w:proofErr w:type="gramStart"/>
      <w:r w:rsidRPr="00E74811">
        <w:rPr>
          <w:rFonts w:ascii="Arial" w:hAnsi="Arial" w:cs="Arial"/>
        </w:rPr>
        <w:t>…….</w:t>
      </w:r>
      <w:proofErr w:type="gramEnd"/>
      <w:r w:rsidRPr="00E74811">
        <w:rPr>
          <w:rFonts w:ascii="Arial" w:hAnsi="Arial" w:cs="Arial"/>
        </w:rPr>
        <w:t xml:space="preserve">.           </w:t>
      </w:r>
      <w:r w:rsidR="00D153CB" w:rsidRPr="00E74811">
        <w:rPr>
          <w:rFonts w:ascii="Arial" w:hAnsi="Arial" w:cs="Arial"/>
        </w:rPr>
        <w:t xml:space="preserve">                    </w:t>
      </w:r>
      <w:r w:rsidRPr="00E74811">
        <w:rPr>
          <w:rFonts w:ascii="Arial" w:hAnsi="Arial" w:cs="Arial"/>
        </w:rPr>
        <w:tab/>
        <w:t>..........................................................</w:t>
      </w:r>
    </w:p>
    <w:p w14:paraId="4F207248" w14:textId="77777777" w:rsidR="00EB59DD" w:rsidRPr="00E74811" w:rsidRDefault="00EB59DD" w:rsidP="00EB59DD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E74811">
        <w:rPr>
          <w:rFonts w:ascii="Arial" w:hAnsi="Arial" w:cs="Arial"/>
          <w:sz w:val="14"/>
          <w:szCs w:val="14"/>
        </w:rPr>
        <w:t xml:space="preserve">     </w:t>
      </w:r>
      <w:proofErr w:type="gramStart"/>
      <w:r w:rsidRPr="00E74811">
        <w:rPr>
          <w:rFonts w:ascii="Arial" w:hAnsi="Arial" w:cs="Arial"/>
          <w:sz w:val="14"/>
          <w:szCs w:val="14"/>
        </w:rPr>
        <w:t>( Miejscowość</w:t>
      </w:r>
      <w:proofErr w:type="gramEnd"/>
      <w:r w:rsidRPr="00E74811">
        <w:rPr>
          <w:rFonts w:ascii="Arial" w:hAnsi="Arial" w:cs="Arial"/>
          <w:sz w:val="14"/>
          <w:szCs w:val="14"/>
        </w:rPr>
        <w:t xml:space="preserve">)                                 </w:t>
      </w:r>
      <w:r w:rsidRPr="00E74811">
        <w:rPr>
          <w:rFonts w:ascii="Arial" w:hAnsi="Arial" w:cs="Arial"/>
          <w:sz w:val="14"/>
          <w:szCs w:val="14"/>
        </w:rPr>
        <w:tab/>
        <w:t xml:space="preserve">             </w:t>
      </w:r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         </w:t>
      </w:r>
      <w:r w:rsidR="00D153CB" w:rsidRPr="00E74811">
        <w:rPr>
          <w:rFonts w:ascii="Arial" w:hAnsi="Arial" w:cs="Arial"/>
          <w:sz w:val="14"/>
          <w:szCs w:val="14"/>
        </w:rPr>
        <w:tab/>
        <w:t xml:space="preserve"> </w:t>
      </w:r>
      <w:proofErr w:type="gramStart"/>
      <w:r w:rsidR="00D153CB" w:rsidRPr="00E74811">
        <w:rPr>
          <w:rFonts w:ascii="Arial" w:hAnsi="Arial" w:cs="Arial"/>
          <w:sz w:val="14"/>
          <w:szCs w:val="14"/>
        </w:rPr>
        <w:t xml:space="preserve">   </w:t>
      </w:r>
      <w:r w:rsidRPr="00E74811">
        <w:rPr>
          <w:rFonts w:ascii="Arial" w:hAnsi="Arial" w:cs="Arial"/>
          <w:sz w:val="14"/>
          <w:szCs w:val="14"/>
        </w:rPr>
        <w:t>(</w:t>
      </w:r>
      <w:proofErr w:type="gramEnd"/>
      <w:r w:rsidRPr="00E74811">
        <w:rPr>
          <w:rFonts w:ascii="Arial" w:hAnsi="Arial" w:cs="Arial"/>
          <w:sz w:val="14"/>
          <w:szCs w:val="14"/>
        </w:rPr>
        <w:t>Podpis wykona</w:t>
      </w:r>
      <w:r w:rsidR="00D153CB" w:rsidRPr="00E74811">
        <w:rPr>
          <w:rFonts w:ascii="Arial" w:hAnsi="Arial" w:cs="Arial"/>
          <w:sz w:val="14"/>
          <w:szCs w:val="14"/>
        </w:rPr>
        <w:t>wcy/osoby uprawnionej do</w:t>
      </w:r>
      <w:r w:rsidR="00D153CB" w:rsidRPr="00E74811">
        <w:rPr>
          <w:rFonts w:ascii="Arial" w:hAnsi="Arial" w:cs="Arial"/>
          <w:sz w:val="14"/>
          <w:szCs w:val="14"/>
        </w:rPr>
        <w:br/>
        <w:t xml:space="preserve"> </w:t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</w:r>
      <w:r w:rsidR="00D153CB" w:rsidRPr="00E74811">
        <w:rPr>
          <w:rFonts w:ascii="Arial" w:hAnsi="Arial" w:cs="Arial"/>
          <w:sz w:val="14"/>
          <w:szCs w:val="14"/>
        </w:rPr>
        <w:tab/>
        <w:t xml:space="preserve">              </w:t>
      </w:r>
      <w:r w:rsidRPr="00E74811">
        <w:rPr>
          <w:rFonts w:ascii="Arial" w:hAnsi="Arial" w:cs="Arial"/>
          <w:sz w:val="14"/>
          <w:szCs w:val="14"/>
        </w:rPr>
        <w:t xml:space="preserve">                           występowania w imieniu wykonawcy)</w:t>
      </w:r>
    </w:p>
    <w:p w14:paraId="2ACD151D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8AFD506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C8C18B4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159C7CD9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2F6E40F0" w14:textId="77777777" w:rsidR="00EB59DD" w:rsidRPr="00E74811" w:rsidRDefault="00EB59DD" w:rsidP="00EB59DD">
      <w:pPr>
        <w:pStyle w:val="Tekstpodstawowy"/>
        <w:rPr>
          <w:rFonts w:ascii="Arial" w:hAnsi="Arial" w:cs="Arial"/>
          <w:sz w:val="14"/>
          <w:szCs w:val="14"/>
        </w:rPr>
      </w:pPr>
    </w:p>
    <w:p w14:paraId="33BE0231" w14:textId="77777777" w:rsidR="00EB59DD" w:rsidRPr="00E74811" w:rsidRDefault="00EB59DD" w:rsidP="00D153CB">
      <w:pPr>
        <w:pStyle w:val="Tekstpodstawowy3"/>
        <w:ind w:left="426" w:hanging="1"/>
        <w:jc w:val="both"/>
        <w:rPr>
          <w:rFonts w:ascii="Arial" w:hAnsi="Arial" w:cs="Arial"/>
          <w:b/>
          <w:sz w:val="20"/>
        </w:rPr>
      </w:pPr>
      <w:r w:rsidRPr="00E74811">
        <w:rPr>
          <w:rFonts w:ascii="Arial" w:hAnsi="Arial" w:cs="Arial"/>
          <w:b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p w14:paraId="0353735B" w14:textId="77777777" w:rsidR="00005FD8" w:rsidRPr="00E74811" w:rsidRDefault="00005FD8" w:rsidP="0071357C">
      <w:pPr>
        <w:keepNext/>
        <w:suppressAutoHyphens/>
        <w:spacing w:line="200" w:lineRule="atLeast"/>
        <w:ind w:left="0" w:firstLine="0"/>
        <w:outlineLvl w:val="0"/>
        <w:rPr>
          <w:rFonts w:ascii="Arial" w:eastAsia="Times New Roman" w:hAnsi="Arial" w:cs="Arial"/>
          <w:b/>
          <w:bCs/>
          <w:color w:val="000000"/>
          <w:kern w:val="1"/>
          <w:sz w:val="28"/>
          <w:szCs w:val="28"/>
          <w:lang w:eastAsia="ar-SA"/>
        </w:rPr>
      </w:pPr>
    </w:p>
    <w:sectPr w:rsidR="00005FD8" w:rsidRPr="00E74811" w:rsidSect="00783740">
      <w:headerReference w:type="default" r:id="rId9"/>
      <w:footerReference w:type="default" r:id="rId10"/>
      <w:pgSz w:w="11906" w:h="16838" w:code="9"/>
      <w:pgMar w:top="539" w:right="991" w:bottom="851" w:left="1276" w:header="17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FF523" w14:textId="77777777" w:rsidR="006729FF" w:rsidRDefault="006729FF" w:rsidP="00655BC3">
      <w:r>
        <w:separator/>
      </w:r>
    </w:p>
  </w:endnote>
  <w:endnote w:type="continuationSeparator" w:id="0">
    <w:p w14:paraId="0AAE6D7C" w14:textId="77777777" w:rsidR="006729FF" w:rsidRDefault="006729FF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Klee One"/>
    <w:charset w:val="EE"/>
    <w:family w:val="auto"/>
    <w:pitch w:val="default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EE"/>
    <w:family w:val="auto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97EB" w14:textId="77777777" w:rsidR="00A80EF5" w:rsidRPr="00620353" w:rsidRDefault="00E2097C" w:rsidP="00620353">
    <w:pPr>
      <w:pStyle w:val="Stopka"/>
      <w:jc w:val="right"/>
      <w:rPr>
        <w:rFonts w:ascii="Calibri" w:hAnsi="Calibri"/>
        <w:sz w:val="16"/>
      </w:rPr>
    </w:pPr>
    <w:r w:rsidRPr="00620353">
      <w:rPr>
        <w:rFonts w:ascii="Calibri" w:hAnsi="Calibri"/>
        <w:sz w:val="16"/>
      </w:rPr>
      <w:fldChar w:fldCharType="begin"/>
    </w:r>
    <w:r w:rsidR="00A80EF5" w:rsidRPr="00620353">
      <w:rPr>
        <w:rFonts w:ascii="Calibri" w:hAnsi="Calibri"/>
        <w:sz w:val="16"/>
      </w:rPr>
      <w:instrText>PAGE   \* MERGEFORMAT</w:instrText>
    </w:r>
    <w:r w:rsidRPr="00620353">
      <w:rPr>
        <w:rFonts w:ascii="Calibri" w:hAnsi="Calibri"/>
        <w:sz w:val="16"/>
      </w:rPr>
      <w:fldChar w:fldCharType="separate"/>
    </w:r>
    <w:r w:rsidR="002460B5">
      <w:rPr>
        <w:rFonts w:ascii="Calibri" w:hAnsi="Calibri"/>
        <w:noProof/>
        <w:sz w:val="16"/>
      </w:rPr>
      <w:t>1</w:t>
    </w:r>
    <w:r w:rsidRPr="00620353">
      <w:rPr>
        <w:rFonts w:ascii="Calibri" w:hAnsi="Calibri"/>
        <w:sz w:val="16"/>
      </w:rPr>
      <w:fldChar w:fldCharType="end"/>
    </w:r>
  </w:p>
  <w:p w14:paraId="7DB1EFE1" w14:textId="77777777" w:rsidR="00A80EF5" w:rsidRPr="00430CFC" w:rsidRDefault="00A80EF5" w:rsidP="00C77F44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50839" w14:textId="77777777" w:rsidR="006729FF" w:rsidRDefault="006729FF" w:rsidP="00655BC3">
      <w:r>
        <w:separator/>
      </w:r>
    </w:p>
  </w:footnote>
  <w:footnote w:type="continuationSeparator" w:id="0">
    <w:p w14:paraId="048C0308" w14:textId="77777777" w:rsidR="006729FF" w:rsidRDefault="006729FF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F166B" w14:textId="77777777" w:rsidR="00A80EF5" w:rsidRPr="00EA7B1B" w:rsidRDefault="00A80EF5" w:rsidP="006340FE">
    <w:pPr>
      <w:pStyle w:val="Akapitzlist"/>
    </w:pP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  <w:r w:rsidRPr="00EA7B1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8070D1F"/>
    <w:multiLevelType w:val="hybridMultilevel"/>
    <w:tmpl w:val="B9DE3294"/>
    <w:lvl w:ilvl="0" w:tplc="93EE8460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5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1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6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8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1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71380679">
    <w:abstractNumId w:val="22"/>
  </w:num>
  <w:num w:numId="2" w16cid:durableId="1461653414">
    <w:abstractNumId w:val="0"/>
  </w:num>
  <w:num w:numId="3" w16cid:durableId="1447965468">
    <w:abstractNumId w:val="8"/>
  </w:num>
  <w:num w:numId="4" w16cid:durableId="395666332">
    <w:abstractNumId w:val="15"/>
  </w:num>
  <w:num w:numId="5" w16cid:durableId="319425005">
    <w:abstractNumId w:val="7"/>
  </w:num>
  <w:num w:numId="6" w16cid:durableId="466824454">
    <w:abstractNumId w:val="11"/>
  </w:num>
  <w:num w:numId="7" w16cid:durableId="1361279796">
    <w:abstractNumId w:val="9"/>
  </w:num>
  <w:num w:numId="8" w16cid:durableId="1611088313">
    <w:abstractNumId w:val="43"/>
  </w:num>
  <w:num w:numId="9" w16cid:durableId="1265459864">
    <w:abstractNumId w:val="10"/>
  </w:num>
  <w:num w:numId="10" w16cid:durableId="1859348570">
    <w:abstractNumId w:val="20"/>
  </w:num>
  <w:num w:numId="11" w16cid:durableId="572785727">
    <w:abstractNumId w:val="46"/>
  </w:num>
  <w:num w:numId="12" w16cid:durableId="251747367">
    <w:abstractNumId w:val="27"/>
  </w:num>
  <w:num w:numId="13" w16cid:durableId="1335034819">
    <w:abstractNumId w:val="40"/>
  </w:num>
  <w:num w:numId="14" w16cid:durableId="280110359">
    <w:abstractNumId w:val="12"/>
  </w:num>
  <w:num w:numId="15" w16cid:durableId="992443540">
    <w:abstractNumId w:val="28"/>
  </w:num>
  <w:num w:numId="16" w16cid:durableId="353502495">
    <w:abstractNumId w:val="31"/>
  </w:num>
  <w:num w:numId="17" w16cid:durableId="1089539392">
    <w:abstractNumId w:val="18"/>
  </w:num>
  <w:num w:numId="18" w16cid:durableId="1279679022">
    <w:abstractNumId w:val="16"/>
  </w:num>
  <w:num w:numId="19" w16cid:durableId="892810421">
    <w:abstractNumId w:val="17"/>
  </w:num>
  <w:num w:numId="20" w16cid:durableId="692151972">
    <w:abstractNumId w:val="19"/>
  </w:num>
  <w:num w:numId="21" w16cid:durableId="613564683">
    <w:abstractNumId w:val="25"/>
  </w:num>
  <w:num w:numId="22" w16cid:durableId="365717637">
    <w:abstractNumId w:val="45"/>
  </w:num>
  <w:num w:numId="23" w16cid:durableId="725834745">
    <w:abstractNumId w:val="44"/>
  </w:num>
  <w:num w:numId="24" w16cid:durableId="358313693">
    <w:abstractNumId w:val="36"/>
  </w:num>
  <w:num w:numId="25" w16cid:durableId="1733891019">
    <w:abstractNumId w:val="14"/>
  </w:num>
  <w:num w:numId="26" w16cid:durableId="1905678194">
    <w:abstractNumId w:val="47"/>
  </w:num>
  <w:num w:numId="27" w16cid:durableId="328489207">
    <w:abstractNumId w:val="15"/>
  </w:num>
  <w:num w:numId="28" w16cid:durableId="183641569">
    <w:abstractNumId w:val="15"/>
  </w:num>
  <w:num w:numId="29" w16cid:durableId="434788518">
    <w:abstractNumId w:val="15"/>
  </w:num>
  <w:num w:numId="30" w16cid:durableId="122122084">
    <w:abstractNumId w:val="15"/>
  </w:num>
  <w:num w:numId="31" w16cid:durableId="2080788891">
    <w:abstractNumId w:val="15"/>
  </w:num>
  <w:num w:numId="32" w16cid:durableId="1954512142">
    <w:abstractNumId w:val="15"/>
  </w:num>
  <w:num w:numId="33" w16cid:durableId="1336106363">
    <w:abstractNumId w:val="32"/>
  </w:num>
  <w:num w:numId="34" w16cid:durableId="1844933384">
    <w:abstractNumId w:val="37"/>
  </w:num>
  <w:num w:numId="35" w16cid:durableId="935092545">
    <w:abstractNumId w:val="23"/>
  </w:num>
  <w:num w:numId="36" w16cid:durableId="993727351">
    <w:abstractNumId w:val="15"/>
  </w:num>
  <w:num w:numId="37" w16cid:durableId="460340889">
    <w:abstractNumId w:val="41"/>
  </w:num>
  <w:num w:numId="38" w16cid:durableId="1805614736">
    <w:abstractNumId w:val="21"/>
  </w:num>
  <w:num w:numId="39" w16cid:durableId="1238055008">
    <w:abstractNumId w:val="15"/>
  </w:num>
  <w:num w:numId="40" w16cid:durableId="552499688">
    <w:abstractNumId w:val="1"/>
  </w:num>
  <w:num w:numId="41" w16cid:durableId="1220361733">
    <w:abstractNumId w:val="42"/>
  </w:num>
  <w:num w:numId="42" w16cid:durableId="926351800">
    <w:abstractNumId w:val="35"/>
  </w:num>
  <w:num w:numId="43" w16cid:durableId="1581020450">
    <w:abstractNumId w:val="26"/>
  </w:num>
  <w:num w:numId="44" w16cid:durableId="1022054777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5FD8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6CCF"/>
    <w:rsid w:val="00037B74"/>
    <w:rsid w:val="00042BAC"/>
    <w:rsid w:val="0004583E"/>
    <w:rsid w:val="00045F87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5C12"/>
    <w:rsid w:val="000668F3"/>
    <w:rsid w:val="00070765"/>
    <w:rsid w:val="00073260"/>
    <w:rsid w:val="0007472B"/>
    <w:rsid w:val="00074A8D"/>
    <w:rsid w:val="000773AE"/>
    <w:rsid w:val="00077ED6"/>
    <w:rsid w:val="00082C51"/>
    <w:rsid w:val="000845F5"/>
    <w:rsid w:val="000847C9"/>
    <w:rsid w:val="00084BC6"/>
    <w:rsid w:val="000852CF"/>
    <w:rsid w:val="00086523"/>
    <w:rsid w:val="0009041E"/>
    <w:rsid w:val="00091B62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55F7"/>
    <w:rsid w:val="001279D0"/>
    <w:rsid w:val="00130741"/>
    <w:rsid w:val="00130FCD"/>
    <w:rsid w:val="001319DE"/>
    <w:rsid w:val="00134863"/>
    <w:rsid w:val="001368D8"/>
    <w:rsid w:val="00140483"/>
    <w:rsid w:val="00141FA1"/>
    <w:rsid w:val="001440A1"/>
    <w:rsid w:val="001465D8"/>
    <w:rsid w:val="00146E87"/>
    <w:rsid w:val="00147683"/>
    <w:rsid w:val="00151308"/>
    <w:rsid w:val="00151DAE"/>
    <w:rsid w:val="00151E9E"/>
    <w:rsid w:val="00153E57"/>
    <w:rsid w:val="0015477D"/>
    <w:rsid w:val="001559C1"/>
    <w:rsid w:val="00155D50"/>
    <w:rsid w:val="00156CB5"/>
    <w:rsid w:val="00157851"/>
    <w:rsid w:val="00161AB4"/>
    <w:rsid w:val="00162DDA"/>
    <w:rsid w:val="001638CB"/>
    <w:rsid w:val="00163912"/>
    <w:rsid w:val="001653D6"/>
    <w:rsid w:val="00166FF4"/>
    <w:rsid w:val="00167800"/>
    <w:rsid w:val="00167CEC"/>
    <w:rsid w:val="00170ECA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6B58"/>
    <w:rsid w:val="001A750E"/>
    <w:rsid w:val="001B1A36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379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6A3E"/>
    <w:rsid w:val="00207DAD"/>
    <w:rsid w:val="00212CC0"/>
    <w:rsid w:val="00213203"/>
    <w:rsid w:val="00213700"/>
    <w:rsid w:val="00214C90"/>
    <w:rsid w:val="002152B0"/>
    <w:rsid w:val="00215529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0B5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6023"/>
    <w:rsid w:val="00264914"/>
    <w:rsid w:val="002653AF"/>
    <w:rsid w:val="002664B8"/>
    <w:rsid w:val="002717E9"/>
    <w:rsid w:val="00272293"/>
    <w:rsid w:val="0027367B"/>
    <w:rsid w:val="00273A88"/>
    <w:rsid w:val="002761B4"/>
    <w:rsid w:val="00277907"/>
    <w:rsid w:val="00280C82"/>
    <w:rsid w:val="00281925"/>
    <w:rsid w:val="0028637C"/>
    <w:rsid w:val="00287706"/>
    <w:rsid w:val="00290150"/>
    <w:rsid w:val="00292492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C6D"/>
    <w:rsid w:val="002A7E0C"/>
    <w:rsid w:val="002B4C3E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F04C2"/>
    <w:rsid w:val="002F2675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E78"/>
    <w:rsid w:val="00345EE8"/>
    <w:rsid w:val="00354357"/>
    <w:rsid w:val="0035436A"/>
    <w:rsid w:val="00356C92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0F6A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2F0A"/>
    <w:rsid w:val="003E5D76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8B7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3BE0"/>
    <w:rsid w:val="0043638B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2F3E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6D7E"/>
    <w:rsid w:val="004810D4"/>
    <w:rsid w:val="0048140F"/>
    <w:rsid w:val="004825F1"/>
    <w:rsid w:val="0048626F"/>
    <w:rsid w:val="00493067"/>
    <w:rsid w:val="00494C0B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AF0"/>
    <w:rsid w:val="004F3C58"/>
    <w:rsid w:val="004F550D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563B"/>
    <w:rsid w:val="005064C5"/>
    <w:rsid w:val="005076C4"/>
    <w:rsid w:val="0050794A"/>
    <w:rsid w:val="00512936"/>
    <w:rsid w:val="0051440A"/>
    <w:rsid w:val="005144D4"/>
    <w:rsid w:val="005154D3"/>
    <w:rsid w:val="00515A75"/>
    <w:rsid w:val="0051690C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0F2E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50B85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678C"/>
    <w:rsid w:val="0056725F"/>
    <w:rsid w:val="00567DED"/>
    <w:rsid w:val="005720F5"/>
    <w:rsid w:val="00572437"/>
    <w:rsid w:val="00572503"/>
    <w:rsid w:val="00573778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6874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2FD3"/>
    <w:rsid w:val="005C3449"/>
    <w:rsid w:val="005C35E7"/>
    <w:rsid w:val="005C3836"/>
    <w:rsid w:val="005C3C4F"/>
    <w:rsid w:val="005C5120"/>
    <w:rsid w:val="005D100C"/>
    <w:rsid w:val="005D1E58"/>
    <w:rsid w:val="005D7508"/>
    <w:rsid w:val="005E047B"/>
    <w:rsid w:val="005E2B46"/>
    <w:rsid w:val="005E37FC"/>
    <w:rsid w:val="005E3F07"/>
    <w:rsid w:val="005E486E"/>
    <w:rsid w:val="005E4FE5"/>
    <w:rsid w:val="005E791D"/>
    <w:rsid w:val="005F30E7"/>
    <w:rsid w:val="005F48BF"/>
    <w:rsid w:val="005F4F34"/>
    <w:rsid w:val="005F4F35"/>
    <w:rsid w:val="005F6170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0FE"/>
    <w:rsid w:val="00634A5C"/>
    <w:rsid w:val="00636026"/>
    <w:rsid w:val="006378B6"/>
    <w:rsid w:val="00637EE6"/>
    <w:rsid w:val="006435A8"/>
    <w:rsid w:val="006439DD"/>
    <w:rsid w:val="00644F73"/>
    <w:rsid w:val="00646EA0"/>
    <w:rsid w:val="00646EBD"/>
    <w:rsid w:val="00651504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29FF"/>
    <w:rsid w:val="00672FBD"/>
    <w:rsid w:val="0067382C"/>
    <w:rsid w:val="00675318"/>
    <w:rsid w:val="006756C3"/>
    <w:rsid w:val="006756EA"/>
    <w:rsid w:val="00676778"/>
    <w:rsid w:val="00680F42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6AC"/>
    <w:rsid w:val="006966F0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75"/>
    <w:rsid w:val="006C3FDB"/>
    <w:rsid w:val="006C652E"/>
    <w:rsid w:val="006D006C"/>
    <w:rsid w:val="006D049C"/>
    <w:rsid w:val="006D15D8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4B5"/>
    <w:rsid w:val="006E797E"/>
    <w:rsid w:val="006F1419"/>
    <w:rsid w:val="006F1FAD"/>
    <w:rsid w:val="006F3565"/>
    <w:rsid w:val="006F3801"/>
    <w:rsid w:val="006F3CC2"/>
    <w:rsid w:val="006F5470"/>
    <w:rsid w:val="006F5E4A"/>
    <w:rsid w:val="006F66B9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57C"/>
    <w:rsid w:val="00715658"/>
    <w:rsid w:val="00716517"/>
    <w:rsid w:val="00716734"/>
    <w:rsid w:val="00716C6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6DB"/>
    <w:rsid w:val="00732D67"/>
    <w:rsid w:val="00734825"/>
    <w:rsid w:val="007363D3"/>
    <w:rsid w:val="0073692B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0D8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FCD"/>
    <w:rsid w:val="00766512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74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F99"/>
    <w:rsid w:val="007A5D60"/>
    <w:rsid w:val="007A6B63"/>
    <w:rsid w:val="007A7E9C"/>
    <w:rsid w:val="007B05C1"/>
    <w:rsid w:val="007B0D55"/>
    <w:rsid w:val="007B1294"/>
    <w:rsid w:val="007B1E97"/>
    <w:rsid w:val="007B224B"/>
    <w:rsid w:val="007B2997"/>
    <w:rsid w:val="007B3A0A"/>
    <w:rsid w:val="007B41A0"/>
    <w:rsid w:val="007B49A3"/>
    <w:rsid w:val="007B67B5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738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204F4"/>
    <w:rsid w:val="0082174B"/>
    <w:rsid w:val="008231B7"/>
    <w:rsid w:val="00823ED2"/>
    <w:rsid w:val="0082477E"/>
    <w:rsid w:val="00824998"/>
    <w:rsid w:val="00824DD6"/>
    <w:rsid w:val="0082662B"/>
    <w:rsid w:val="00827C4C"/>
    <w:rsid w:val="008310B6"/>
    <w:rsid w:val="00831B73"/>
    <w:rsid w:val="00833CC8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75AE8"/>
    <w:rsid w:val="00880102"/>
    <w:rsid w:val="00882C0B"/>
    <w:rsid w:val="008842EF"/>
    <w:rsid w:val="00886965"/>
    <w:rsid w:val="00886F8D"/>
    <w:rsid w:val="008902B9"/>
    <w:rsid w:val="008906FF"/>
    <w:rsid w:val="0089311E"/>
    <w:rsid w:val="00894602"/>
    <w:rsid w:val="00897515"/>
    <w:rsid w:val="008A0290"/>
    <w:rsid w:val="008A045D"/>
    <w:rsid w:val="008A1259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168D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7C8"/>
    <w:rsid w:val="009A7F54"/>
    <w:rsid w:val="009B0B15"/>
    <w:rsid w:val="009B1226"/>
    <w:rsid w:val="009B32DB"/>
    <w:rsid w:val="009B3686"/>
    <w:rsid w:val="009B370B"/>
    <w:rsid w:val="009B3BA4"/>
    <w:rsid w:val="009B4759"/>
    <w:rsid w:val="009B527D"/>
    <w:rsid w:val="009B64DF"/>
    <w:rsid w:val="009B7137"/>
    <w:rsid w:val="009C0631"/>
    <w:rsid w:val="009C1CAD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0C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0D8D"/>
    <w:rsid w:val="00A019BA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27A1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092C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08E9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3C0B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7687"/>
    <w:rsid w:val="00B65A34"/>
    <w:rsid w:val="00B65A4F"/>
    <w:rsid w:val="00B66358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39E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C7828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7AEE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6D92"/>
    <w:rsid w:val="00CE05A3"/>
    <w:rsid w:val="00CE15F8"/>
    <w:rsid w:val="00CE23E5"/>
    <w:rsid w:val="00CE37B9"/>
    <w:rsid w:val="00CE637C"/>
    <w:rsid w:val="00CE76E7"/>
    <w:rsid w:val="00CE7E68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3CB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3712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E17"/>
    <w:rsid w:val="00E17009"/>
    <w:rsid w:val="00E1733A"/>
    <w:rsid w:val="00E20505"/>
    <w:rsid w:val="00E2097C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1EC6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4811"/>
    <w:rsid w:val="00E750E0"/>
    <w:rsid w:val="00E75E3C"/>
    <w:rsid w:val="00E7799D"/>
    <w:rsid w:val="00E81B25"/>
    <w:rsid w:val="00E83946"/>
    <w:rsid w:val="00E856BD"/>
    <w:rsid w:val="00E86DBD"/>
    <w:rsid w:val="00E86E73"/>
    <w:rsid w:val="00E86EDD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59DD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F37"/>
    <w:rsid w:val="00F01D6D"/>
    <w:rsid w:val="00F032E9"/>
    <w:rsid w:val="00F03F3D"/>
    <w:rsid w:val="00F04015"/>
    <w:rsid w:val="00F06E43"/>
    <w:rsid w:val="00F06E74"/>
    <w:rsid w:val="00F1254A"/>
    <w:rsid w:val="00F12648"/>
    <w:rsid w:val="00F158A2"/>
    <w:rsid w:val="00F21B00"/>
    <w:rsid w:val="00F23209"/>
    <w:rsid w:val="00F24BC2"/>
    <w:rsid w:val="00F251EC"/>
    <w:rsid w:val="00F31181"/>
    <w:rsid w:val="00F32A6D"/>
    <w:rsid w:val="00F32D83"/>
    <w:rsid w:val="00F32E9F"/>
    <w:rsid w:val="00F34574"/>
    <w:rsid w:val="00F346D1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732F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77D33"/>
    <w:rsid w:val="00F80385"/>
    <w:rsid w:val="00F80CA1"/>
    <w:rsid w:val="00F80D2E"/>
    <w:rsid w:val="00F811CE"/>
    <w:rsid w:val="00F81F5D"/>
    <w:rsid w:val="00F82CC7"/>
    <w:rsid w:val="00F87853"/>
    <w:rsid w:val="00F907D8"/>
    <w:rsid w:val="00F91937"/>
    <w:rsid w:val="00F931E0"/>
    <w:rsid w:val="00F94045"/>
    <w:rsid w:val="00F95751"/>
    <w:rsid w:val="00F9615B"/>
    <w:rsid w:val="00FA044D"/>
    <w:rsid w:val="00FA0ECA"/>
    <w:rsid w:val="00FA15BA"/>
    <w:rsid w:val="00FA2BED"/>
    <w:rsid w:val="00FA3990"/>
    <w:rsid w:val="00FA3EE8"/>
    <w:rsid w:val="00FA42DB"/>
    <w:rsid w:val="00FA48FD"/>
    <w:rsid w:val="00FA5B88"/>
    <w:rsid w:val="00FA667D"/>
    <w:rsid w:val="00FB057C"/>
    <w:rsid w:val="00FB2C7F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6F83C2"/>
  <w15:docId w15:val="{01B48CAF-49A4-4A23-8308-CD8BE54A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1CC7D-1AD8-4E39-98A8-17B700BD9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Joanna Kohut</cp:lastModifiedBy>
  <cp:revision>2</cp:revision>
  <cp:lastPrinted>2023-02-23T09:37:00Z</cp:lastPrinted>
  <dcterms:created xsi:type="dcterms:W3CDTF">2026-04-01T09:22:00Z</dcterms:created>
  <dcterms:modified xsi:type="dcterms:W3CDTF">2026-04-01T09:22:00Z</dcterms:modified>
</cp:coreProperties>
</file>